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20358AC3"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4915F4">
        <w:rPr>
          <w:rFonts w:ascii="Arial" w:hAnsi="Arial" w:cs="Arial"/>
        </w:rPr>
        <w:t>0</w:t>
      </w:r>
      <w:r w:rsidR="00431065">
        <w:rPr>
          <w:rFonts w:ascii="Arial" w:hAnsi="Arial" w:cs="Arial"/>
        </w:rPr>
        <w:t>4</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61A3546B" w:rsidR="006B5057" w:rsidRDefault="00961CBA"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6B5057">
        <w:rPr>
          <w:rFonts w:ascii="Arial" w:hAnsi="Arial" w:cs="Arial"/>
        </w:rPr>
        <w:tab/>
        <w:t xml:space="preserve">avec les prestations supplémentaires suivantes : </w:t>
      </w:r>
    </w:p>
    <w:p w14:paraId="288D04A0" w14:textId="2F8C99B0" w:rsidR="00961CBA" w:rsidRDefault="00961CBA" w:rsidP="00961CBA">
      <w:pPr>
        <w:pStyle w:val="fcasegauche"/>
        <w:numPr>
          <w:ilvl w:val="0"/>
          <w:numId w:val="9"/>
        </w:numPr>
        <w:tabs>
          <w:tab w:val="left" w:pos="851"/>
        </w:tabs>
        <w:spacing w:after="0"/>
        <w:rPr>
          <w:rFonts w:ascii="Arial" w:hAnsi="Arial" w:cs="Arial"/>
        </w:rPr>
      </w:pPr>
      <w:r>
        <w:rPr>
          <w:rFonts w:ascii="Arial" w:hAnsi="Arial" w:cs="Arial"/>
        </w:rPr>
        <w:t>Tympans bois KLH</w:t>
      </w:r>
    </w:p>
    <w:p w14:paraId="10FFF00D" w14:textId="77777777" w:rsidR="006B5057" w:rsidRDefault="006B5057" w:rsidP="005846FB">
      <w:pPr>
        <w:pStyle w:val="fcasegauche"/>
        <w:tabs>
          <w:tab w:val="left" w:pos="851"/>
        </w:tabs>
        <w:spacing w:after="0"/>
        <w:ind w:left="0" w:firstLine="0"/>
        <w:rPr>
          <w:rFonts w:ascii="Arial" w:hAnsi="Arial" w:cs="Arial"/>
        </w:rPr>
      </w:pP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separate"/>
      </w:r>
      <w:r>
        <w:fldChar w:fldCharType="end"/>
      </w:r>
      <w:r w:rsidR="009B1CD0">
        <w:rPr>
          <w:rFonts w:ascii="Arial" w:hAnsi="Arial" w:cs="Arial"/>
          <w:lang w:val="en-GB"/>
        </w:rPr>
        <w:t xml:space="preserve"> CCAG :……………………………………………………………………………………………</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AAC14" w14:textId="77777777" w:rsidR="00D22A20" w:rsidRDefault="00D22A20">
      <w:r>
        <w:separator/>
      </w:r>
    </w:p>
  </w:endnote>
  <w:endnote w:type="continuationSeparator" w:id="0">
    <w:p w14:paraId="7D56BB90" w14:textId="77777777" w:rsidR="00D22A20" w:rsidRDefault="00D22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71115" w14:textId="77777777" w:rsidR="00D22A20" w:rsidRDefault="00D22A20">
      <w:r>
        <w:separator/>
      </w:r>
    </w:p>
  </w:footnote>
  <w:footnote w:type="continuationSeparator" w:id="0">
    <w:p w14:paraId="23779369" w14:textId="77777777" w:rsidR="00D22A20" w:rsidRDefault="00D22A20">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BCC1449"/>
    <w:multiLevelType w:val="hybridMultilevel"/>
    <w:tmpl w:val="3F9217E8"/>
    <w:lvl w:ilvl="0" w:tplc="928224F6">
      <w:start w:val="51"/>
      <w:numFmt w:val="bullet"/>
      <w:lvlText w:val="-"/>
      <w:lvlJc w:val="left"/>
      <w:pPr>
        <w:ind w:left="851" w:hanging="360"/>
      </w:pPr>
      <w:rPr>
        <w:rFonts w:ascii="Arial" w:eastAsia="Times New Roman" w:hAnsi="Arial" w:cs="Arial" w:hint="default"/>
      </w:rPr>
    </w:lvl>
    <w:lvl w:ilvl="1" w:tplc="040C0003" w:tentative="1">
      <w:start w:val="1"/>
      <w:numFmt w:val="bullet"/>
      <w:lvlText w:val="o"/>
      <w:lvlJc w:val="left"/>
      <w:pPr>
        <w:ind w:left="1571" w:hanging="360"/>
      </w:pPr>
      <w:rPr>
        <w:rFonts w:ascii="Courier New" w:hAnsi="Courier New" w:cs="Courier New" w:hint="default"/>
      </w:rPr>
    </w:lvl>
    <w:lvl w:ilvl="2" w:tplc="040C0005" w:tentative="1">
      <w:start w:val="1"/>
      <w:numFmt w:val="bullet"/>
      <w:lvlText w:val=""/>
      <w:lvlJc w:val="left"/>
      <w:pPr>
        <w:ind w:left="2291" w:hanging="360"/>
      </w:pPr>
      <w:rPr>
        <w:rFonts w:ascii="Wingdings" w:hAnsi="Wingdings" w:hint="default"/>
      </w:rPr>
    </w:lvl>
    <w:lvl w:ilvl="3" w:tplc="040C0001" w:tentative="1">
      <w:start w:val="1"/>
      <w:numFmt w:val="bullet"/>
      <w:lvlText w:val=""/>
      <w:lvlJc w:val="left"/>
      <w:pPr>
        <w:ind w:left="3011" w:hanging="360"/>
      </w:pPr>
      <w:rPr>
        <w:rFonts w:ascii="Symbol" w:hAnsi="Symbol" w:hint="default"/>
      </w:rPr>
    </w:lvl>
    <w:lvl w:ilvl="4" w:tplc="040C0003" w:tentative="1">
      <w:start w:val="1"/>
      <w:numFmt w:val="bullet"/>
      <w:lvlText w:val="o"/>
      <w:lvlJc w:val="left"/>
      <w:pPr>
        <w:ind w:left="3731" w:hanging="360"/>
      </w:pPr>
      <w:rPr>
        <w:rFonts w:ascii="Courier New" w:hAnsi="Courier New" w:cs="Courier New" w:hint="default"/>
      </w:rPr>
    </w:lvl>
    <w:lvl w:ilvl="5" w:tplc="040C0005" w:tentative="1">
      <w:start w:val="1"/>
      <w:numFmt w:val="bullet"/>
      <w:lvlText w:val=""/>
      <w:lvlJc w:val="left"/>
      <w:pPr>
        <w:ind w:left="4451" w:hanging="360"/>
      </w:pPr>
      <w:rPr>
        <w:rFonts w:ascii="Wingdings" w:hAnsi="Wingdings" w:hint="default"/>
      </w:rPr>
    </w:lvl>
    <w:lvl w:ilvl="6" w:tplc="040C0001" w:tentative="1">
      <w:start w:val="1"/>
      <w:numFmt w:val="bullet"/>
      <w:lvlText w:val=""/>
      <w:lvlJc w:val="left"/>
      <w:pPr>
        <w:ind w:left="5171" w:hanging="360"/>
      </w:pPr>
      <w:rPr>
        <w:rFonts w:ascii="Symbol" w:hAnsi="Symbol" w:hint="default"/>
      </w:rPr>
    </w:lvl>
    <w:lvl w:ilvl="7" w:tplc="040C0003" w:tentative="1">
      <w:start w:val="1"/>
      <w:numFmt w:val="bullet"/>
      <w:lvlText w:val="o"/>
      <w:lvlJc w:val="left"/>
      <w:pPr>
        <w:ind w:left="5891" w:hanging="360"/>
      </w:pPr>
      <w:rPr>
        <w:rFonts w:ascii="Courier New" w:hAnsi="Courier New" w:cs="Courier New" w:hint="default"/>
      </w:rPr>
    </w:lvl>
    <w:lvl w:ilvl="8" w:tplc="040C0005" w:tentative="1">
      <w:start w:val="1"/>
      <w:numFmt w:val="bullet"/>
      <w:lvlText w:val=""/>
      <w:lvlJc w:val="left"/>
      <w:pPr>
        <w:ind w:left="6611" w:hanging="360"/>
      </w:pPr>
      <w:rPr>
        <w:rFonts w:ascii="Wingdings" w:hAnsi="Wingdings" w:hint="default"/>
      </w:rPr>
    </w:lvl>
  </w:abstractNum>
  <w:abstractNum w:abstractNumId="4"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8"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6"/>
  </w:num>
  <w:num w:numId="5" w16cid:durableId="543180012">
    <w:abstractNumId w:val="5"/>
  </w:num>
  <w:num w:numId="6" w16cid:durableId="1717584391">
    <w:abstractNumId w:val="7"/>
  </w:num>
  <w:num w:numId="7" w16cid:durableId="661086154">
    <w:abstractNumId w:val="8"/>
  </w:num>
  <w:num w:numId="8" w16cid:durableId="1716468075">
    <w:abstractNumId w:val="4"/>
  </w:num>
  <w:num w:numId="9" w16cid:durableId="4479709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70D9F"/>
    <w:rsid w:val="00385E76"/>
    <w:rsid w:val="003A7270"/>
    <w:rsid w:val="00431065"/>
    <w:rsid w:val="0043706E"/>
    <w:rsid w:val="0044597F"/>
    <w:rsid w:val="004915F4"/>
    <w:rsid w:val="004A3602"/>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01D08"/>
    <w:rsid w:val="0061068C"/>
    <w:rsid w:val="0064560F"/>
    <w:rsid w:val="006526DE"/>
    <w:rsid w:val="00660727"/>
    <w:rsid w:val="00662A86"/>
    <w:rsid w:val="006A37B0"/>
    <w:rsid w:val="006B5057"/>
    <w:rsid w:val="006C4338"/>
    <w:rsid w:val="006E2526"/>
    <w:rsid w:val="006F3DF9"/>
    <w:rsid w:val="007060E5"/>
    <w:rsid w:val="00710FD6"/>
    <w:rsid w:val="00730A78"/>
    <w:rsid w:val="00757151"/>
    <w:rsid w:val="007909E0"/>
    <w:rsid w:val="0079785C"/>
    <w:rsid w:val="007D4001"/>
    <w:rsid w:val="007D7A65"/>
    <w:rsid w:val="007F54FD"/>
    <w:rsid w:val="007F68A6"/>
    <w:rsid w:val="0083205E"/>
    <w:rsid w:val="00840934"/>
    <w:rsid w:val="00844DAA"/>
    <w:rsid w:val="008450C7"/>
    <w:rsid w:val="00876A73"/>
    <w:rsid w:val="008B2A38"/>
    <w:rsid w:val="00930A5C"/>
    <w:rsid w:val="00934503"/>
    <w:rsid w:val="009352C2"/>
    <w:rsid w:val="00961CBA"/>
    <w:rsid w:val="00972598"/>
    <w:rsid w:val="00983FF3"/>
    <w:rsid w:val="009B1CD0"/>
    <w:rsid w:val="009B45B9"/>
    <w:rsid w:val="009C4738"/>
    <w:rsid w:val="009D661E"/>
    <w:rsid w:val="00A04554"/>
    <w:rsid w:val="00A34331"/>
    <w:rsid w:val="00A34D04"/>
    <w:rsid w:val="00A45644"/>
    <w:rsid w:val="00A65D3E"/>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D185D"/>
    <w:rsid w:val="00CD46CC"/>
    <w:rsid w:val="00CE67FD"/>
    <w:rsid w:val="00D22A20"/>
    <w:rsid w:val="00D26AD2"/>
    <w:rsid w:val="00D337D7"/>
    <w:rsid w:val="00D412FD"/>
    <w:rsid w:val="00D46BC7"/>
    <w:rsid w:val="00D90A00"/>
    <w:rsid w:val="00E20DB0"/>
    <w:rsid w:val="00E47798"/>
    <w:rsid w:val="00E74C76"/>
    <w:rsid w:val="00E96FF6"/>
    <w:rsid w:val="00EC67EB"/>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6</Pages>
  <Words>2301</Words>
  <Characters>12661</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14933</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3</cp:revision>
  <cp:lastPrinted>2016-11-04T12:53:00Z</cp:lastPrinted>
  <dcterms:created xsi:type="dcterms:W3CDTF">2025-11-27T10:32:00Z</dcterms:created>
  <dcterms:modified xsi:type="dcterms:W3CDTF">2025-11-27T11:15:00Z</dcterms:modified>
</cp:coreProperties>
</file>